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566" w:rsidRPr="00986169" w:rsidRDefault="00FC2566" w:rsidP="00FC2566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Муниципальное бюджетное общеобразовательное учреждение</w:t>
      </w:r>
    </w:p>
    <w:p w:rsidR="00FC2566" w:rsidRDefault="00FC2566" w:rsidP="00FC2566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гимназия г. Зернограда</w:t>
      </w:r>
    </w:p>
    <w:p w:rsidR="000161A5" w:rsidRDefault="000161A5" w:rsidP="00FC2566">
      <w:pPr>
        <w:pStyle w:val="a4"/>
        <w:ind w:left="0"/>
        <w:rPr>
          <w:sz w:val="28"/>
          <w:szCs w:val="28"/>
        </w:rPr>
      </w:pP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 цифрового и гуманитарного профилей «Точка роста»</w:t>
      </w: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Andale Sans UI" w:hAnsi="Times New Roman" w:cs="Tahoma"/>
          <w:noProof/>
          <w:kern w:val="1"/>
          <w:sz w:val="24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54610</wp:posOffset>
            </wp:positionV>
            <wp:extent cx="3827780" cy="1293379"/>
            <wp:effectExtent l="0" t="0" r="1270" b="2540"/>
            <wp:wrapTight wrapText="bothSides">
              <wp:wrapPolygon edited="0">
                <wp:start x="0" y="0"/>
                <wp:lineTo x="0" y="21324"/>
                <wp:lineTo x="21500" y="21324"/>
                <wp:lineTo x="215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--01--1024x34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780" cy="1293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CD" w:rsidRPr="00A61B55" w:rsidRDefault="00FD06CD" w:rsidP="00FD06CD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  <w:r w:rsidRPr="00A61B55"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FD06CD" w:rsidRPr="00A61B55" w:rsidRDefault="00FD06CD" w:rsidP="00FD06CD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tbl>
      <w:tblPr>
        <w:tblpPr w:leftFromText="180" w:rightFromText="180" w:vertAnchor="text" w:horzAnchor="margin" w:tblpY="918"/>
        <w:tblOverlap w:val="never"/>
        <w:tblW w:w="9373" w:type="dxa"/>
        <w:tblLook w:val="04A0" w:firstRow="1" w:lastRow="0" w:firstColumn="1" w:lastColumn="0" w:noHBand="0" w:noVBand="1"/>
      </w:tblPr>
      <w:tblGrid>
        <w:gridCol w:w="3828"/>
        <w:gridCol w:w="5545"/>
      </w:tblGrid>
      <w:tr w:rsidR="00FD06CD" w:rsidRPr="00A61B55" w:rsidTr="00FF5126">
        <w:trPr>
          <w:trHeight w:val="1616"/>
        </w:trPr>
        <w:tc>
          <w:tcPr>
            <w:tcW w:w="3828" w:type="dxa"/>
            <w:shd w:val="clear" w:color="auto" w:fill="auto"/>
          </w:tcPr>
          <w:p w:rsidR="00FD06CD" w:rsidRPr="00A61B55" w:rsidRDefault="00FD06CD" w:rsidP="00FF5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5" w:type="dxa"/>
            <w:shd w:val="clear" w:color="auto" w:fill="auto"/>
          </w:tcPr>
          <w:p w:rsidR="00FF5126" w:rsidRPr="00697F9B" w:rsidRDefault="00FF5126" w:rsidP="00FF5126">
            <w:pPr>
              <w:pStyle w:val="Standard"/>
              <w:jc w:val="center"/>
              <w:rPr>
                <w:caps/>
                <w:kern w:val="28"/>
                <w:sz w:val="28"/>
                <w:szCs w:val="28"/>
              </w:rPr>
            </w:pPr>
            <w:r w:rsidRPr="00697F9B">
              <w:rPr>
                <w:caps/>
                <w:kern w:val="28"/>
                <w:sz w:val="28"/>
                <w:szCs w:val="28"/>
              </w:rPr>
              <w:t>Утверждаю</w:t>
            </w:r>
          </w:p>
          <w:p w:rsidR="00FF5126" w:rsidRPr="00110D9F" w:rsidRDefault="00FF5126" w:rsidP="00FF5126">
            <w:pPr>
              <w:pStyle w:val="Standard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</w:t>
            </w:r>
            <w:r>
              <w:rPr>
                <w:sz w:val="28"/>
                <w:szCs w:val="28"/>
              </w:rPr>
              <w:t xml:space="preserve"> МБОУ </w:t>
            </w:r>
            <w:r>
              <w:rPr>
                <w:sz w:val="28"/>
                <w:szCs w:val="28"/>
                <w:lang w:val="ru-RU"/>
              </w:rPr>
              <w:t>гимназии г. Зернограда</w:t>
            </w:r>
          </w:p>
          <w:p w:rsidR="00FF5126" w:rsidRPr="001C4D41" w:rsidRDefault="00FF5126" w:rsidP="00FF5126">
            <w:pPr>
              <w:pStyle w:val="Standard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ru-RU"/>
              </w:rPr>
              <w:t xml:space="preserve"> Приказ 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августа </w:t>
            </w:r>
            <w:r>
              <w:rPr>
                <w:sz w:val="28"/>
                <w:szCs w:val="28"/>
              </w:rPr>
              <w:t>20</w:t>
            </w:r>
            <w:r w:rsidR="00B81555"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</w:t>
            </w:r>
            <w:r w:rsidR="00B81555">
              <w:rPr>
                <w:sz w:val="28"/>
                <w:szCs w:val="28"/>
                <w:lang w:val="ru-RU"/>
              </w:rPr>
              <w:t xml:space="preserve">года № </w:t>
            </w:r>
          </w:p>
          <w:p w:rsidR="00FF5126" w:rsidRDefault="00FF5126" w:rsidP="00FF5126">
            <w:pPr>
              <w:pStyle w:val="Standard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ru-RU"/>
              </w:rPr>
              <w:t>_</w:t>
            </w:r>
            <w:r>
              <w:rPr>
                <w:sz w:val="28"/>
                <w:szCs w:val="28"/>
              </w:rPr>
              <w:t>__________________</w:t>
            </w:r>
            <w:r>
              <w:rPr>
                <w:sz w:val="28"/>
                <w:szCs w:val="28"/>
                <w:lang w:val="ru-RU"/>
              </w:rPr>
              <w:t xml:space="preserve"> О.А. </w:t>
            </w:r>
            <w:proofErr w:type="spellStart"/>
            <w:r>
              <w:rPr>
                <w:sz w:val="28"/>
                <w:szCs w:val="28"/>
                <w:lang w:val="ru-RU"/>
              </w:rPr>
              <w:t>Мясникова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D06CD" w:rsidRPr="00A61B55" w:rsidRDefault="00FD06CD" w:rsidP="00FF5126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C2566" w:rsidRDefault="00FC2566" w:rsidP="00FC2566">
      <w:pPr>
        <w:pStyle w:val="a4"/>
        <w:ind w:left="0"/>
        <w:rPr>
          <w:sz w:val="28"/>
          <w:szCs w:val="28"/>
        </w:rPr>
      </w:pPr>
    </w:p>
    <w:p w:rsidR="00B40C19" w:rsidRDefault="00B40C19" w:rsidP="00FC2566">
      <w:pPr>
        <w:pStyle w:val="a4"/>
        <w:ind w:left="0"/>
        <w:rPr>
          <w:sz w:val="28"/>
          <w:szCs w:val="28"/>
        </w:rPr>
      </w:pPr>
    </w:p>
    <w:p w:rsidR="00B40C19" w:rsidRPr="00986169" w:rsidRDefault="00B40C19" w:rsidP="00FC2566">
      <w:pPr>
        <w:pStyle w:val="a4"/>
        <w:ind w:left="0"/>
        <w:rPr>
          <w:sz w:val="28"/>
          <w:szCs w:val="28"/>
        </w:rPr>
      </w:pPr>
    </w:p>
    <w:p w:rsidR="00B40C19" w:rsidRDefault="00FC2566" w:rsidP="00FC2566">
      <w:pPr>
        <w:pStyle w:val="Standard"/>
        <w:rPr>
          <w:szCs w:val="28"/>
        </w:rPr>
      </w:pPr>
      <w:r>
        <w:rPr>
          <w:szCs w:val="28"/>
        </w:rPr>
        <w:t xml:space="preserve"> </w:t>
      </w:r>
    </w:p>
    <w:p w:rsidR="00FC2566" w:rsidRDefault="00FC2566" w:rsidP="00FC2566">
      <w:pPr>
        <w:pStyle w:val="Standard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FC2566" w:rsidRDefault="00FC2566" w:rsidP="00FC2566">
      <w:pPr>
        <w:pStyle w:val="Standard"/>
        <w:rPr>
          <w:szCs w:val="28"/>
        </w:rPr>
      </w:pPr>
    </w:p>
    <w:p w:rsidR="00FC2566" w:rsidRDefault="00FC2566" w:rsidP="00FC2566">
      <w:pPr>
        <w:pStyle w:val="Standard"/>
        <w:rPr>
          <w:szCs w:val="28"/>
        </w:rPr>
      </w:pP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E84">
        <w:rPr>
          <w:rFonts w:ascii="Times New Roman" w:hAnsi="Times New Roman"/>
          <w:b/>
          <w:sz w:val="28"/>
          <w:szCs w:val="28"/>
        </w:rPr>
        <w:t>РАБОЧАЯ ПРОГРАММА КУРСА ВНЕУЧНОЙ ДЕЯТЕЛЬНОСТИ</w:t>
      </w:r>
    </w:p>
    <w:p w:rsidR="00FC2566" w:rsidRPr="00C431D9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31D9">
        <w:rPr>
          <w:rFonts w:ascii="Times New Roman" w:hAnsi="Times New Roman"/>
          <w:b/>
          <w:sz w:val="28"/>
          <w:szCs w:val="28"/>
        </w:rPr>
        <w:t>«</w:t>
      </w:r>
      <w:r w:rsidR="00C431D9" w:rsidRPr="00C431D9">
        <w:rPr>
          <w:rFonts w:ascii="Times New Roman" w:hAnsi="Times New Roman"/>
          <w:b/>
          <w:caps/>
          <w:sz w:val="28"/>
          <w:szCs w:val="28"/>
        </w:rPr>
        <w:t>Роболатория</w:t>
      </w:r>
      <w:r w:rsidRPr="00C431D9">
        <w:rPr>
          <w:rFonts w:ascii="Times New Roman" w:hAnsi="Times New Roman"/>
          <w:b/>
          <w:sz w:val="28"/>
          <w:szCs w:val="28"/>
        </w:rPr>
        <w:t>»</w:t>
      </w: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61A5" w:rsidRDefault="00FC2566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Направление:</w:t>
      </w:r>
      <w:r w:rsidRPr="00E90E84">
        <w:rPr>
          <w:rFonts w:ascii="Times New Roman" w:hAnsi="Times New Roman"/>
          <w:i/>
          <w:sz w:val="28"/>
          <w:szCs w:val="28"/>
        </w:rPr>
        <w:t xml:space="preserve"> </w:t>
      </w:r>
      <w:r w:rsidR="000161A5" w:rsidRPr="000161A5">
        <w:rPr>
          <w:rFonts w:ascii="Times New Roman" w:hAnsi="Times New Roman"/>
          <w:sz w:val="28"/>
          <w:szCs w:val="28"/>
        </w:rPr>
        <w:t>общеинтеллектуальное</w:t>
      </w:r>
      <w:r w:rsidR="000161A5" w:rsidRPr="000161A5">
        <w:rPr>
          <w:rFonts w:ascii="Times New Roman" w:hAnsi="Times New Roman"/>
          <w:i/>
          <w:sz w:val="28"/>
          <w:szCs w:val="28"/>
        </w:rPr>
        <w:t xml:space="preserve"> </w:t>
      </w:r>
    </w:p>
    <w:p w:rsidR="00FD06CD" w:rsidRDefault="00FD06CD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D06CD">
        <w:rPr>
          <w:rFonts w:ascii="Times New Roman" w:hAnsi="Times New Roman"/>
          <w:b/>
          <w:i/>
          <w:sz w:val="28"/>
          <w:szCs w:val="28"/>
        </w:rPr>
        <w:t>Профиль:</w:t>
      </w:r>
      <w:r>
        <w:rPr>
          <w:rFonts w:ascii="Times New Roman" w:hAnsi="Times New Roman"/>
          <w:i/>
          <w:sz w:val="28"/>
          <w:szCs w:val="28"/>
        </w:rPr>
        <w:t xml:space="preserve"> технический</w:t>
      </w: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Возраст учащихся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606266">
        <w:rPr>
          <w:rFonts w:ascii="Times New Roman" w:hAnsi="Times New Roman"/>
          <w:sz w:val="28"/>
          <w:szCs w:val="28"/>
        </w:rPr>
        <w:t>4</w:t>
      </w:r>
      <w:r w:rsidR="000161A5">
        <w:rPr>
          <w:rFonts w:ascii="Times New Roman" w:hAnsi="Times New Roman"/>
          <w:sz w:val="28"/>
          <w:szCs w:val="28"/>
        </w:rPr>
        <w:t xml:space="preserve"> класс</w:t>
      </w: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Срок реализации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0161A5">
        <w:rPr>
          <w:rFonts w:ascii="Times New Roman" w:hAnsi="Times New Roman"/>
          <w:sz w:val="28"/>
          <w:szCs w:val="28"/>
        </w:rPr>
        <w:t xml:space="preserve">1 </w:t>
      </w:r>
      <w:r w:rsidRPr="00E90E84">
        <w:rPr>
          <w:rFonts w:ascii="Times New Roman" w:hAnsi="Times New Roman"/>
          <w:sz w:val="28"/>
          <w:szCs w:val="28"/>
        </w:rPr>
        <w:t>год (</w:t>
      </w:r>
      <w:r w:rsidR="00B81555">
        <w:rPr>
          <w:rFonts w:ascii="Times New Roman" w:hAnsi="Times New Roman"/>
          <w:sz w:val="28"/>
          <w:szCs w:val="28"/>
        </w:rPr>
        <w:t>34</w:t>
      </w:r>
      <w:r w:rsidR="00B40C19">
        <w:rPr>
          <w:rFonts w:ascii="Times New Roman" w:hAnsi="Times New Roman"/>
          <w:sz w:val="28"/>
          <w:szCs w:val="28"/>
        </w:rPr>
        <w:t xml:space="preserve"> час</w:t>
      </w:r>
      <w:r w:rsidR="00916B25">
        <w:rPr>
          <w:rFonts w:ascii="Times New Roman" w:hAnsi="Times New Roman"/>
          <w:sz w:val="28"/>
          <w:szCs w:val="28"/>
        </w:rPr>
        <w:t>а</w:t>
      </w:r>
      <w:r w:rsidRPr="00E90E84">
        <w:rPr>
          <w:rFonts w:ascii="Times New Roman" w:hAnsi="Times New Roman"/>
          <w:sz w:val="28"/>
          <w:szCs w:val="28"/>
        </w:rPr>
        <w:t>)</w:t>
      </w:r>
    </w:p>
    <w:p w:rsidR="00FC2566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A5" w:rsidRPr="00E90E84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566" w:rsidRPr="00E90E84" w:rsidRDefault="00723089" w:rsidP="00FC256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FC2566" w:rsidRPr="00E90E84">
        <w:rPr>
          <w:rFonts w:ascii="Times New Roman" w:hAnsi="Times New Roman"/>
          <w:b/>
          <w:i/>
          <w:sz w:val="28"/>
          <w:szCs w:val="28"/>
        </w:rPr>
        <w:t xml:space="preserve">оставитель: </w:t>
      </w:r>
    </w:p>
    <w:p w:rsidR="00FC2566" w:rsidRPr="00C431D9" w:rsidRDefault="00C431D9" w:rsidP="00FC25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Яна Николаевна</w:t>
      </w:r>
      <w:r w:rsidR="00FC2566" w:rsidRPr="00C431D9">
        <w:rPr>
          <w:rFonts w:ascii="Times New Roman" w:hAnsi="Times New Roman"/>
          <w:sz w:val="28"/>
          <w:szCs w:val="28"/>
        </w:rPr>
        <w:t>,</w:t>
      </w:r>
    </w:p>
    <w:p w:rsidR="00FC2566" w:rsidRPr="00E90E84" w:rsidRDefault="001A426E" w:rsidP="001A42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физики</w:t>
      </w:r>
    </w:p>
    <w:p w:rsidR="00FC2566" w:rsidRPr="00FC2566" w:rsidRDefault="00FC2566" w:rsidP="00FC2566">
      <w:pPr>
        <w:pStyle w:val="Standard"/>
        <w:rPr>
          <w:sz w:val="36"/>
          <w:szCs w:val="36"/>
          <w:lang w:val="ru-RU"/>
        </w:rPr>
      </w:pPr>
    </w:p>
    <w:p w:rsidR="000161A5" w:rsidRDefault="000161A5" w:rsidP="00FC2566">
      <w:pPr>
        <w:pStyle w:val="Standard"/>
        <w:jc w:val="center"/>
        <w:rPr>
          <w:sz w:val="36"/>
          <w:szCs w:val="36"/>
        </w:rPr>
      </w:pPr>
    </w:p>
    <w:p w:rsidR="000161A5" w:rsidRDefault="000161A5" w:rsidP="00FC2566">
      <w:pPr>
        <w:pStyle w:val="Standard"/>
        <w:jc w:val="center"/>
        <w:rPr>
          <w:sz w:val="36"/>
          <w:szCs w:val="36"/>
        </w:rPr>
      </w:pPr>
    </w:p>
    <w:p w:rsidR="00FC2566" w:rsidRDefault="00FC2566" w:rsidP="00FC2566">
      <w:pPr>
        <w:pStyle w:val="Standard"/>
        <w:jc w:val="center"/>
        <w:rPr>
          <w:sz w:val="36"/>
          <w:szCs w:val="36"/>
        </w:rPr>
      </w:pPr>
    </w:p>
    <w:p w:rsidR="00FC2566" w:rsidRDefault="0035043D" w:rsidP="000161A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20</w:t>
      </w:r>
      <w:r w:rsidR="00FD06CD">
        <w:rPr>
          <w:sz w:val="28"/>
          <w:szCs w:val="28"/>
          <w:lang w:val="ru-RU"/>
        </w:rPr>
        <w:t>2</w:t>
      </w:r>
      <w:r w:rsidR="001A426E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-202</w:t>
      </w:r>
      <w:r w:rsidR="001A426E">
        <w:rPr>
          <w:sz w:val="28"/>
          <w:szCs w:val="28"/>
          <w:lang w:val="ru-RU"/>
        </w:rPr>
        <w:t>4</w:t>
      </w:r>
      <w:r w:rsidR="00FC2566">
        <w:rPr>
          <w:sz w:val="28"/>
          <w:szCs w:val="28"/>
        </w:rPr>
        <w:t xml:space="preserve"> </w:t>
      </w:r>
      <w:r w:rsidR="00FC2566">
        <w:rPr>
          <w:sz w:val="28"/>
          <w:szCs w:val="28"/>
          <w:lang w:val="ru-RU"/>
        </w:rPr>
        <w:t>учебный год</w:t>
      </w:r>
    </w:p>
    <w:p w:rsidR="000161A5" w:rsidRPr="000161A5" w:rsidRDefault="000161A5" w:rsidP="000161A5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Личностные</w:t>
      </w:r>
      <w:r w:rsidRPr="000161A5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метапредметные результаты</w:t>
      </w:r>
      <w:r w:rsidRPr="000161A5">
        <w:rPr>
          <w:b/>
          <w:bCs/>
          <w:sz w:val="28"/>
          <w:szCs w:val="28"/>
        </w:rPr>
        <w:t xml:space="preserve"> освоения курса </w:t>
      </w:r>
      <w:r>
        <w:rPr>
          <w:b/>
          <w:bCs/>
          <w:sz w:val="28"/>
          <w:szCs w:val="28"/>
        </w:rPr>
        <w:t>внеурочной деятельности</w:t>
      </w:r>
    </w:p>
    <w:p w:rsidR="000161A5" w:rsidRPr="000161A5" w:rsidRDefault="000161A5" w:rsidP="000161A5">
      <w:pPr>
        <w:pStyle w:val="c22"/>
        <w:spacing w:before="0" w:after="0" w:line="276" w:lineRule="auto"/>
        <w:ind w:firstLine="851"/>
        <w:jc w:val="both"/>
        <w:rPr>
          <w:rStyle w:val="c0"/>
          <w:b/>
          <w:bCs/>
          <w:color w:val="000000"/>
          <w:sz w:val="28"/>
          <w:szCs w:val="28"/>
        </w:rPr>
      </w:pPr>
      <w:r w:rsidRPr="000161A5">
        <w:rPr>
          <w:rStyle w:val="c0"/>
          <w:bCs/>
          <w:color w:val="000000"/>
          <w:sz w:val="28"/>
          <w:szCs w:val="28"/>
        </w:rPr>
        <w:t xml:space="preserve">В результате изучения </w:t>
      </w:r>
      <w:r>
        <w:rPr>
          <w:rStyle w:val="c0"/>
          <w:bCs/>
          <w:color w:val="000000"/>
          <w:sz w:val="28"/>
          <w:szCs w:val="28"/>
        </w:rPr>
        <w:t xml:space="preserve">данной </w:t>
      </w:r>
      <w:r w:rsidRPr="000161A5">
        <w:rPr>
          <w:rStyle w:val="c0"/>
          <w:bCs/>
          <w:color w:val="000000"/>
          <w:sz w:val="28"/>
          <w:szCs w:val="28"/>
        </w:rPr>
        <w:t>программы</w:t>
      </w:r>
      <w:r>
        <w:rPr>
          <w:rStyle w:val="c0"/>
          <w:bCs/>
          <w:color w:val="000000"/>
          <w:sz w:val="28"/>
          <w:szCs w:val="28"/>
        </w:rPr>
        <w:t>,</w:t>
      </w:r>
      <w:r w:rsidRPr="000161A5">
        <w:rPr>
          <w:rStyle w:val="c0"/>
          <w:bCs/>
          <w:color w:val="000000"/>
          <w:sz w:val="28"/>
          <w:szCs w:val="28"/>
        </w:rPr>
        <w:t xml:space="preserve"> обучающиеся получат возможность   формирования:</w:t>
      </w:r>
    </w:p>
    <w:p w:rsidR="000F7901" w:rsidRPr="000F7901" w:rsidRDefault="000161A5" w:rsidP="000F7901">
      <w:pPr>
        <w:pStyle w:val="c5"/>
        <w:spacing w:before="0" w:after="0" w:line="276" w:lineRule="auto"/>
        <w:jc w:val="both"/>
        <w:rPr>
          <w:iCs/>
          <w:color w:val="000000"/>
          <w:sz w:val="28"/>
          <w:szCs w:val="28"/>
        </w:rPr>
      </w:pPr>
      <w:r w:rsidRPr="000161A5">
        <w:rPr>
          <w:rStyle w:val="c0"/>
          <w:b/>
          <w:bCs/>
          <w:color w:val="000000"/>
          <w:sz w:val="28"/>
          <w:szCs w:val="28"/>
        </w:rPr>
        <w:t>Личностных результатов: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интерес к информатике и ИКТ, стремление использовать полученные знания в процессе обучения другим предметам и в жизни;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способность связать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</w:t>
      </w:r>
    </w:p>
    <w:p w:rsidR="000F7901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</w:t>
      </w:r>
      <w:r>
        <w:rPr>
          <w:rFonts w:cstheme="minorHAnsi"/>
          <w:color w:val="000000"/>
          <w:sz w:val="28"/>
          <w:szCs w:val="28"/>
        </w:rPr>
        <w:t>.</w:t>
      </w:r>
    </w:p>
    <w:p w:rsidR="000F7901" w:rsidRPr="002B073D" w:rsidRDefault="000F7901" w:rsidP="000F7901">
      <w:pPr>
        <w:pStyle w:val="a8"/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</w:p>
    <w:p w:rsidR="000F7901" w:rsidRPr="000F7901" w:rsidRDefault="000F7901" w:rsidP="000F7901">
      <w:pPr>
        <w:pStyle w:val="c5"/>
        <w:spacing w:before="0" w:after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  <w:r w:rsidRPr="000F7901">
        <w:rPr>
          <w:rStyle w:val="c0"/>
          <w:b/>
          <w:bCs/>
          <w:color w:val="000000"/>
          <w:sz w:val="28"/>
          <w:szCs w:val="28"/>
        </w:rPr>
        <w:t>Метапредметны</w:t>
      </w:r>
      <w:r>
        <w:rPr>
          <w:rStyle w:val="c0"/>
          <w:b/>
          <w:bCs/>
          <w:color w:val="000000"/>
          <w:sz w:val="28"/>
          <w:szCs w:val="28"/>
        </w:rPr>
        <w:t>х</w:t>
      </w:r>
      <w:r w:rsidRPr="000F7901">
        <w:rPr>
          <w:rStyle w:val="c0"/>
          <w:b/>
          <w:bCs/>
          <w:color w:val="000000"/>
          <w:sz w:val="28"/>
          <w:szCs w:val="28"/>
        </w:rPr>
        <w:t xml:space="preserve"> результат</w:t>
      </w:r>
      <w:r>
        <w:rPr>
          <w:rStyle w:val="c0"/>
          <w:b/>
          <w:bCs/>
          <w:color w:val="000000"/>
          <w:sz w:val="28"/>
          <w:szCs w:val="28"/>
        </w:rPr>
        <w:t>ов</w:t>
      </w:r>
      <w:r w:rsidRPr="000F7901">
        <w:rPr>
          <w:rStyle w:val="c0"/>
          <w:b/>
          <w:bCs/>
          <w:color w:val="000000"/>
          <w:sz w:val="28"/>
          <w:szCs w:val="28"/>
        </w:rPr>
        <w:t>:</w:t>
      </w:r>
    </w:p>
    <w:p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3C7660">
        <w:rPr>
          <w:rFonts w:cstheme="minorHAnsi"/>
          <w:color w:val="000000"/>
          <w:sz w:val="28"/>
          <w:szCs w:val="28"/>
        </w:rPr>
        <w:t>способность к организации своей деятельности и к преодолению трудностей, целеустремленность и настойчивость в достижении цели</w:t>
      </w:r>
      <w:r>
        <w:rPr>
          <w:rFonts w:cstheme="minorHAnsi"/>
          <w:color w:val="000000"/>
          <w:sz w:val="28"/>
          <w:szCs w:val="28"/>
        </w:rPr>
        <w:t>;</w:t>
      </w:r>
    </w:p>
    <w:p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самостоятельное создание алгоритмов деятельности при решении проблем творческого и поискового характера</w:t>
      </w:r>
      <w:r>
        <w:rPr>
          <w:rFonts w:cstheme="minorHAnsi"/>
          <w:color w:val="000000"/>
          <w:sz w:val="28"/>
          <w:szCs w:val="28"/>
        </w:rPr>
        <w:t xml:space="preserve"> (ра</w:t>
      </w:r>
      <w:r w:rsidRPr="002B073D">
        <w:rPr>
          <w:rFonts w:cstheme="minorHAnsi"/>
          <w:color w:val="000000"/>
          <w:sz w:val="28"/>
          <w:szCs w:val="28"/>
        </w:rPr>
        <w:t>збиение задачи на подзадачи, разработка последовательности и структуры действий, необходимых для достижения цели</w:t>
      </w:r>
      <w:r>
        <w:rPr>
          <w:rFonts w:cstheme="minorHAnsi"/>
          <w:color w:val="000000"/>
          <w:sz w:val="28"/>
          <w:szCs w:val="28"/>
        </w:rPr>
        <w:t>);</w:t>
      </w:r>
    </w:p>
    <w:p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</w:t>
      </w:r>
    </w:p>
    <w:p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lastRenderedPageBreak/>
        <w:t>умение осуществлять в коллективе совместную информационную деятельность, в частности при выполнении проекта;</w:t>
      </w:r>
    </w:p>
    <w:p w:rsidR="000F7901" w:rsidRPr="00AD2886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3C7660">
        <w:rPr>
          <w:rFonts w:cstheme="minorHAnsi"/>
          <w:color w:val="000000"/>
          <w:sz w:val="28"/>
          <w:szCs w:val="28"/>
        </w:rPr>
        <w:t>умение слушать и слышать собеседника, обосновывать свою позицию, высказывать свое мнение</w:t>
      </w:r>
      <w:r>
        <w:rPr>
          <w:rFonts w:cstheme="minorHAnsi"/>
          <w:color w:val="000000"/>
          <w:sz w:val="28"/>
          <w:szCs w:val="28"/>
        </w:rPr>
        <w:t>;</w:t>
      </w:r>
    </w:p>
    <w:p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умение выступать перед аудиторией, представляя ей результаты своей работы с помощью средств ИКТ;</w:t>
      </w:r>
    </w:p>
    <w:p w:rsidR="000F7901" w:rsidRPr="00435AD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использование коммуникационных технологий в учебной деятельности и повседневной жизни</w:t>
      </w:r>
      <w:r>
        <w:rPr>
          <w:rFonts w:cstheme="minorHAnsi"/>
          <w:color w:val="000000"/>
          <w:sz w:val="28"/>
          <w:szCs w:val="28"/>
        </w:rPr>
        <w:t>;</w:t>
      </w:r>
      <w:r w:rsidRPr="00435ADD">
        <w:t xml:space="preserve"> </w:t>
      </w:r>
    </w:p>
    <w:p w:rsidR="000F7901" w:rsidRPr="00435AD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435ADD">
        <w:rPr>
          <w:rFonts w:cstheme="minorHAnsi"/>
          <w:color w:val="000000"/>
          <w:sz w:val="28"/>
          <w:szCs w:val="28"/>
        </w:rPr>
        <w:t>формирование способности обучающихся к саморазвитию и личностному самоопределению, мотивации к целенаправленной познавательной деятельности с</w:t>
      </w:r>
      <w:r>
        <w:rPr>
          <w:rFonts w:cstheme="minorHAnsi"/>
          <w:color w:val="000000"/>
          <w:sz w:val="28"/>
          <w:szCs w:val="28"/>
        </w:rPr>
        <w:t xml:space="preserve"> </w:t>
      </w:r>
      <w:r w:rsidRPr="00435ADD">
        <w:rPr>
          <w:rFonts w:cstheme="minorHAnsi"/>
          <w:color w:val="000000"/>
          <w:sz w:val="28"/>
          <w:szCs w:val="28"/>
        </w:rPr>
        <w:t>целью приобретения профессиональных навыков в ИТ-сфере</w:t>
      </w:r>
      <w:r>
        <w:rPr>
          <w:rFonts w:cstheme="minorHAnsi"/>
          <w:color w:val="000000"/>
          <w:sz w:val="28"/>
          <w:szCs w:val="28"/>
        </w:rPr>
        <w:t>.</w:t>
      </w:r>
    </w:p>
    <w:p w:rsidR="000F7901" w:rsidRPr="00E26FE4" w:rsidRDefault="000F7901" w:rsidP="00E26FE4">
      <w:pPr>
        <w:pStyle w:val="c5"/>
        <w:spacing w:before="0" w:after="0" w:line="276" w:lineRule="auto"/>
        <w:jc w:val="both"/>
        <w:rPr>
          <w:b/>
          <w:bCs/>
          <w:color w:val="000000"/>
          <w:sz w:val="28"/>
          <w:szCs w:val="28"/>
        </w:rPr>
      </w:pPr>
      <w:r w:rsidRPr="000F7901">
        <w:rPr>
          <w:rStyle w:val="c0"/>
          <w:b/>
          <w:bCs/>
          <w:color w:val="000000"/>
          <w:sz w:val="28"/>
          <w:szCs w:val="28"/>
        </w:rPr>
        <w:t>Предметны</w:t>
      </w:r>
      <w:r>
        <w:rPr>
          <w:rStyle w:val="c0"/>
          <w:b/>
          <w:bCs/>
          <w:color w:val="000000"/>
          <w:sz w:val="28"/>
          <w:szCs w:val="28"/>
        </w:rPr>
        <w:t>х</w:t>
      </w:r>
      <w:r w:rsidRPr="000F7901">
        <w:rPr>
          <w:rStyle w:val="c0"/>
          <w:b/>
          <w:bCs/>
          <w:color w:val="000000"/>
          <w:sz w:val="28"/>
          <w:szCs w:val="28"/>
        </w:rPr>
        <w:t xml:space="preserve"> результат</w:t>
      </w:r>
      <w:r>
        <w:rPr>
          <w:rStyle w:val="c0"/>
          <w:b/>
          <w:bCs/>
          <w:color w:val="000000"/>
          <w:sz w:val="28"/>
          <w:szCs w:val="28"/>
        </w:rPr>
        <w:t>ов</w:t>
      </w:r>
      <w:r w:rsidRPr="000F7901">
        <w:rPr>
          <w:rStyle w:val="c0"/>
          <w:b/>
          <w:bCs/>
          <w:color w:val="000000"/>
          <w:sz w:val="28"/>
          <w:szCs w:val="28"/>
        </w:rPr>
        <w:t>:</w:t>
      </w:r>
    </w:p>
    <w:p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умение использовать готовые прикладные компьютерные программы</w:t>
      </w:r>
      <w:r w:rsidR="00E26FE4">
        <w:rPr>
          <w:rFonts w:cstheme="minorHAnsi"/>
          <w:color w:val="000000"/>
          <w:sz w:val="28"/>
          <w:szCs w:val="28"/>
        </w:rPr>
        <w:t>;</w:t>
      </w:r>
      <w:r w:rsidRPr="00AD2886">
        <w:rPr>
          <w:rFonts w:cstheme="minorHAnsi"/>
          <w:color w:val="000000"/>
          <w:sz w:val="28"/>
          <w:szCs w:val="28"/>
        </w:rPr>
        <w:t xml:space="preserve"> </w:t>
      </w:r>
    </w:p>
    <w:p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Участвовать в процессе создания игр; </w:t>
      </w:r>
    </w:p>
    <w:p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Ф</w:t>
      </w:r>
      <w:r w:rsidRPr="005420EA">
        <w:rPr>
          <w:rFonts w:cstheme="minorHAnsi"/>
          <w:color w:val="000000"/>
          <w:sz w:val="28"/>
          <w:szCs w:val="28"/>
        </w:rPr>
        <w:t>ормирование и развитие компетентности в области использования информационно-коммуникационных технологий.</w:t>
      </w:r>
    </w:p>
    <w:p w:rsidR="00E26FE4" w:rsidRDefault="00DF4153" w:rsidP="00DF4153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DF4153">
        <w:rPr>
          <w:rFonts w:cstheme="minorHAnsi"/>
          <w:color w:val="000000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Интернете.</w:t>
      </w:r>
    </w:p>
    <w:p w:rsidR="000F7901" w:rsidRDefault="000F7901">
      <w:pPr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Style w:val="c0"/>
          <w:b/>
          <w:color w:val="000000"/>
          <w:sz w:val="28"/>
          <w:szCs w:val="28"/>
        </w:rPr>
        <w:br w:type="page"/>
      </w:r>
    </w:p>
    <w:p w:rsidR="00723089" w:rsidRPr="00D82056" w:rsidRDefault="00723089" w:rsidP="00DA77CF">
      <w:pPr>
        <w:pStyle w:val="c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567" w:firstLine="0"/>
        <w:jc w:val="center"/>
        <w:rPr>
          <w:rStyle w:val="c0"/>
          <w:b/>
          <w:color w:val="000000"/>
          <w:sz w:val="28"/>
          <w:szCs w:val="28"/>
        </w:rPr>
      </w:pPr>
      <w:r w:rsidRPr="00D82056">
        <w:rPr>
          <w:rStyle w:val="c0"/>
          <w:b/>
          <w:color w:val="000000"/>
          <w:sz w:val="28"/>
          <w:szCs w:val="28"/>
        </w:rPr>
        <w:lastRenderedPageBreak/>
        <w:t>Содержание курса</w:t>
      </w:r>
    </w:p>
    <w:p w:rsidR="0016049B" w:rsidRPr="0016049B" w:rsidRDefault="00F83243" w:rsidP="0005777D">
      <w:pPr>
        <w:pStyle w:val="a8"/>
        <w:numPr>
          <w:ilvl w:val="0"/>
          <w:numId w:val="29"/>
        </w:numPr>
        <w:spacing w:line="276" w:lineRule="auto"/>
        <w:ind w:left="0"/>
      </w:pPr>
      <w:r w:rsidRPr="0005777D">
        <w:rPr>
          <w:b/>
        </w:rPr>
        <w:t xml:space="preserve">Модуль 1. Знакомство с конструктором  </w:t>
      </w:r>
      <w:r w:rsidRPr="0005777D">
        <w:rPr>
          <w:b/>
          <w:lang w:val="en-US"/>
        </w:rPr>
        <w:t>LEGO</w:t>
      </w:r>
      <w:r w:rsidRPr="0005777D">
        <w:rPr>
          <w:b/>
        </w:rPr>
        <w:t xml:space="preserve"> </w:t>
      </w:r>
      <w:r w:rsidRPr="0005777D">
        <w:rPr>
          <w:b/>
          <w:lang w:val="en-US"/>
        </w:rPr>
        <w:t>WEDO</w:t>
      </w:r>
      <w:r w:rsidRPr="0005777D">
        <w:rPr>
          <w:b/>
        </w:rPr>
        <w:t xml:space="preserve"> 2.0</w:t>
      </w:r>
    </w:p>
    <w:p w:rsidR="0005777D" w:rsidRDefault="0016049B" w:rsidP="0005777D">
      <w:pPr>
        <w:pStyle w:val="a8"/>
        <w:spacing w:after="200" w:line="276" w:lineRule="auto"/>
        <w:ind w:left="0"/>
      </w:pPr>
      <w:r>
        <w:t>Составление узора по собственному замыслу.</w:t>
      </w:r>
      <w:r w:rsidRPr="0016049B">
        <w:t xml:space="preserve"> </w:t>
      </w:r>
      <w:r>
        <w:t>«Падающие башни». Конструирование модели башни.</w:t>
      </w:r>
      <w:r w:rsidRPr="0016049B">
        <w:t xml:space="preserve"> </w:t>
      </w:r>
      <w:r>
        <w:t>Виды крепежа. Конструирование модели птицы.</w:t>
      </w:r>
      <w:r w:rsidRPr="0016049B">
        <w:t xml:space="preserve"> </w:t>
      </w:r>
      <w:r>
        <w:t>Строим конструкции. Конструирование подъемного крана. Конструирование модели крыши.  Испытание моделей.</w:t>
      </w:r>
      <w:r w:rsidRPr="0016049B">
        <w:t xml:space="preserve"> </w:t>
      </w:r>
      <w:r>
        <w:t>«Дикие животные». Конструирование модели животного.</w:t>
      </w:r>
      <w:r w:rsidRPr="0016049B">
        <w:t xml:space="preserve"> </w:t>
      </w:r>
      <w:r>
        <w:t>«Домашние животные». Конструирование модели животного.</w:t>
      </w:r>
      <w:r w:rsidRPr="0016049B">
        <w:t xml:space="preserve"> </w:t>
      </w:r>
      <w:r>
        <w:t>«Мифические животные». Конструирование модели животного</w:t>
      </w:r>
    </w:p>
    <w:p w:rsidR="0016049B" w:rsidRPr="0005777D" w:rsidRDefault="0016049B" w:rsidP="0005777D">
      <w:pPr>
        <w:pStyle w:val="a8"/>
        <w:numPr>
          <w:ilvl w:val="0"/>
          <w:numId w:val="29"/>
        </w:numPr>
        <w:spacing w:after="200" w:line="276" w:lineRule="auto"/>
        <w:ind w:left="0"/>
        <w:rPr>
          <w:b/>
        </w:rPr>
      </w:pPr>
      <w:r w:rsidRPr="0005777D">
        <w:rPr>
          <w:b/>
        </w:rPr>
        <w:t xml:space="preserve">Модуль 2: «Транспорт» </w:t>
      </w:r>
    </w:p>
    <w:p w:rsidR="0005777D" w:rsidRPr="0016049B" w:rsidRDefault="0016049B" w:rsidP="0005777D">
      <w:pPr>
        <w:pStyle w:val="a8"/>
        <w:spacing w:after="200" w:line="276" w:lineRule="auto"/>
        <w:ind w:left="0"/>
      </w:pPr>
      <w:r w:rsidRPr="0016049B">
        <w:t>Конструирование гоночного автомобиля. Конструирование модели пиратского корабля. Конструирование модели самолета. Конструирование модели грузовика. Конструирование модели трактора.</w:t>
      </w:r>
    </w:p>
    <w:p w:rsidR="0016049B" w:rsidRPr="0005777D" w:rsidRDefault="0016049B" w:rsidP="0005777D">
      <w:pPr>
        <w:pStyle w:val="a8"/>
        <w:numPr>
          <w:ilvl w:val="0"/>
          <w:numId w:val="29"/>
        </w:numPr>
        <w:spacing w:line="276" w:lineRule="auto"/>
        <w:ind w:left="0"/>
        <w:rPr>
          <w:b/>
        </w:rPr>
      </w:pPr>
      <w:r w:rsidRPr="0005777D">
        <w:rPr>
          <w:b/>
        </w:rPr>
        <w:t xml:space="preserve">Модуль 3: «Новый год» </w:t>
      </w:r>
    </w:p>
    <w:p w:rsidR="0005777D" w:rsidRPr="0016049B" w:rsidRDefault="0016049B" w:rsidP="0005777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4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модели лыжника. Конструирование модели дом Деда Мороза. Конструирование модели новогодней елки.</w:t>
      </w:r>
    </w:p>
    <w:p w:rsidR="0005777D" w:rsidRPr="0005777D" w:rsidRDefault="0005777D" w:rsidP="0005777D">
      <w:pPr>
        <w:pStyle w:val="a8"/>
        <w:numPr>
          <w:ilvl w:val="0"/>
          <w:numId w:val="29"/>
        </w:numPr>
        <w:spacing w:line="276" w:lineRule="auto"/>
        <w:ind w:left="0"/>
        <w:rPr>
          <w:b/>
        </w:rPr>
      </w:pPr>
      <w:r w:rsidRPr="0005777D">
        <w:rPr>
          <w:b/>
        </w:rPr>
        <w:t>Модуль 4: «Профессии»</w:t>
      </w:r>
    </w:p>
    <w:p w:rsidR="0005777D" w:rsidRPr="0005777D" w:rsidRDefault="0005777D" w:rsidP="0005777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модели дирижер. Конструирование модели гитарист. Конструирование модели музыкант. Конструирование модели танцор. Конструирование модели рыбак. Конструирование модели шахтер. Конструирование модели вратарь.</w:t>
      </w:r>
    </w:p>
    <w:p w:rsidR="0005777D" w:rsidRPr="0005777D" w:rsidRDefault="0005777D" w:rsidP="0005777D">
      <w:pPr>
        <w:pStyle w:val="a8"/>
        <w:numPr>
          <w:ilvl w:val="0"/>
          <w:numId w:val="29"/>
        </w:numPr>
        <w:spacing w:line="276" w:lineRule="auto"/>
        <w:ind w:left="0"/>
        <w:rPr>
          <w:b/>
        </w:rPr>
      </w:pPr>
      <w:r w:rsidRPr="0005777D">
        <w:rPr>
          <w:b/>
        </w:rPr>
        <w:t>Модуль 5: «Роботы-помощники»</w:t>
      </w:r>
    </w:p>
    <w:p w:rsidR="0005777D" w:rsidRPr="0005777D" w:rsidRDefault="0005777D" w:rsidP="0005777D">
      <w:p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5777D">
        <w:rPr>
          <w:rFonts w:ascii="Times New Roman" w:hAnsi="Times New Roman" w:cs="Times New Roman"/>
          <w:sz w:val="24"/>
          <w:szCs w:val="28"/>
        </w:rPr>
        <w:t>Конструирование модели сортировщик. Конструирование модели мухоловка. Конструирование модели миксер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пресс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лифт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05777D" w:rsidRPr="0005777D" w:rsidRDefault="0005777D" w:rsidP="0005777D">
      <w:pPr>
        <w:pStyle w:val="a8"/>
        <w:numPr>
          <w:ilvl w:val="0"/>
          <w:numId w:val="29"/>
        </w:numPr>
        <w:spacing w:line="276" w:lineRule="auto"/>
        <w:ind w:left="0"/>
        <w:jc w:val="both"/>
        <w:rPr>
          <w:b/>
          <w:szCs w:val="28"/>
        </w:rPr>
      </w:pPr>
      <w:r w:rsidRPr="0005777D">
        <w:rPr>
          <w:b/>
          <w:szCs w:val="28"/>
        </w:rPr>
        <w:t>Модуль 6: «</w:t>
      </w:r>
      <w:proofErr w:type="spellStart"/>
      <w:r w:rsidRPr="0005777D">
        <w:rPr>
          <w:b/>
          <w:szCs w:val="28"/>
        </w:rPr>
        <w:t>Динопарк</w:t>
      </w:r>
      <w:proofErr w:type="spellEnd"/>
      <w:r w:rsidRPr="0005777D">
        <w:rPr>
          <w:b/>
          <w:szCs w:val="28"/>
        </w:rPr>
        <w:t>»</w:t>
      </w:r>
    </w:p>
    <w:p w:rsidR="0005777D" w:rsidRPr="0005777D" w:rsidRDefault="0005777D" w:rsidP="0005777D">
      <w:p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5777D">
        <w:rPr>
          <w:rFonts w:ascii="Times New Roman" w:hAnsi="Times New Roman" w:cs="Times New Roman"/>
          <w:sz w:val="24"/>
          <w:szCs w:val="28"/>
        </w:rPr>
        <w:t>Конструирование модели динозавра T-</w:t>
      </w:r>
      <w:proofErr w:type="spellStart"/>
      <w:r w:rsidRPr="0005777D">
        <w:rPr>
          <w:rFonts w:ascii="Times New Roman" w:hAnsi="Times New Roman" w:cs="Times New Roman"/>
          <w:sz w:val="24"/>
          <w:szCs w:val="28"/>
        </w:rPr>
        <w:t>rex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Трицератопс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Зауропод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Дракон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Годзилла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Птеродактиль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Подведение итогов.</w:t>
      </w: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F2039A" w:rsidRDefault="00F2039A" w:rsidP="000577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61A5" w:rsidRDefault="000161A5" w:rsidP="00F83243">
      <w:pPr>
        <w:pStyle w:val="a8"/>
        <w:numPr>
          <w:ilvl w:val="0"/>
          <w:numId w:val="28"/>
        </w:numPr>
        <w:jc w:val="center"/>
        <w:rPr>
          <w:b/>
          <w:sz w:val="28"/>
          <w:szCs w:val="28"/>
        </w:rPr>
      </w:pPr>
      <w:r w:rsidRPr="00FE2734">
        <w:rPr>
          <w:b/>
          <w:sz w:val="28"/>
          <w:szCs w:val="28"/>
        </w:rPr>
        <w:lastRenderedPageBreak/>
        <w:t>Календарно-тематическ</w:t>
      </w:r>
      <w:r>
        <w:rPr>
          <w:b/>
          <w:sz w:val="28"/>
          <w:szCs w:val="28"/>
        </w:rPr>
        <w:t>ое</w:t>
      </w:r>
      <w:r w:rsidRPr="00FE2734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p w:rsidR="0063463A" w:rsidRDefault="0063463A" w:rsidP="0063463A">
      <w:pPr>
        <w:pStyle w:val="a8"/>
        <w:jc w:val="both"/>
        <w:rPr>
          <w:b/>
          <w:sz w:val="28"/>
          <w:szCs w:val="28"/>
        </w:rPr>
      </w:pPr>
    </w:p>
    <w:tbl>
      <w:tblPr>
        <w:tblW w:w="5690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56"/>
        <w:gridCol w:w="4278"/>
        <w:gridCol w:w="969"/>
        <w:gridCol w:w="850"/>
        <w:gridCol w:w="3119"/>
      </w:tblGrid>
      <w:tr w:rsidR="00FF5126" w:rsidRPr="0063463A" w:rsidTr="003535A9">
        <w:trPr>
          <w:trHeight w:val="454"/>
        </w:trPr>
        <w:tc>
          <w:tcPr>
            <w:tcW w:w="376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45" w:type="pct"/>
          </w:tcPr>
          <w:p w:rsidR="00FF5126" w:rsidRPr="00BF5A99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90" w:type="pct"/>
          </w:tcPr>
          <w:p w:rsidR="00FF5126" w:rsidRPr="00BF5A99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32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F5126" w:rsidRPr="0063463A" w:rsidTr="003535A9">
        <w:trPr>
          <w:trHeight w:val="454"/>
        </w:trPr>
        <w:tc>
          <w:tcPr>
            <w:tcW w:w="376" w:type="pct"/>
            <w:vMerge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FF5126" w:rsidRPr="0063463A" w:rsidRDefault="00194EF7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" w:type="pct"/>
          </w:tcPr>
          <w:p w:rsidR="00FF5126" w:rsidRDefault="00194EF7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pct"/>
            <w:vMerge/>
            <w:shd w:val="clear" w:color="auto" w:fill="auto"/>
          </w:tcPr>
          <w:p w:rsidR="00FF5126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1F10" w:rsidRPr="00606266" w:rsidTr="007D456A">
        <w:trPr>
          <w:trHeight w:val="211"/>
        </w:trPr>
        <w:tc>
          <w:tcPr>
            <w:tcW w:w="5000" w:type="pct"/>
            <w:gridSpan w:val="6"/>
            <w:shd w:val="clear" w:color="auto" w:fill="auto"/>
          </w:tcPr>
          <w:p w:rsidR="00991F10" w:rsidRPr="006208DA" w:rsidRDefault="00991F10" w:rsidP="00620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AFB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</w:t>
            </w:r>
            <w:r w:rsidR="006208DA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конструктором</w:t>
            </w:r>
            <w:r w:rsidR="00764A12"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64A12" w:rsidRPr="00764A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LEGO</w:t>
            </w:r>
            <w:r w:rsidR="00764A12"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0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WEDO</w:t>
            </w:r>
            <w:r w:rsidR="006208DA"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6208D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</w:tr>
      <w:tr w:rsidR="00FF5126" w:rsidRPr="0063463A" w:rsidTr="003535A9">
        <w:trPr>
          <w:trHeight w:val="365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60626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узора по собственному замыслу.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05.09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72308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2C3DB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«Падающие башни». Конструирование модели башни.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12.09</w:t>
            </w:r>
          </w:p>
        </w:tc>
        <w:tc>
          <w:tcPr>
            <w:tcW w:w="390" w:type="pct"/>
          </w:tcPr>
          <w:p w:rsidR="00FF5126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63463A" w:rsidRDefault="006208DA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397"/>
        </w:trPr>
        <w:tc>
          <w:tcPr>
            <w:tcW w:w="376" w:type="pct"/>
            <w:shd w:val="clear" w:color="auto" w:fill="auto"/>
          </w:tcPr>
          <w:p w:rsidR="00FF5126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2C3DB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крепежа. Конструирование модели птицы.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19.09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72308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2C3DB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Строим конструкции. </w:t>
            </w:r>
            <w:r w:rsidR="0007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подъемного крана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26.09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63463A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крыши.  Испытание моделей.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03.10</w:t>
            </w:r>
          </w:p>
        </w:tc>
        <w:tc>
          <w:tcPr>
            <w:tcW w:w="390" w:type="pct"/>
          </w:tcPr>
          <w:p w:rsidR="00FF5126" w:rsidRPr="0012782D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«Дикие животные». Конструирование модели животного.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10.10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DF4153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«Домашние животные». Конструирование модели животного.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17.10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«Мифические животные». Конструирование модели животного.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F10" w:rsidRPr="0063463A" w:rsidTr="007D456A">
        <w:trPr>
          <w:trHeight w:val="195"/>
        </w:trPr>
        <w:tc>
          <w:tcPr>
            <w:tcW w:w="5000" w:type="pct"/>
            <w:gridSpan w:val="6"/>
            <w:shd w:val="clear" w:color="auto" w:fill="auto"/>
          </w:tcPr>
          <w:p w:rsidR="00991F10" w:rsidRPr="00991F10" w:rsidRDefault="006208DA" w:rsidP="00620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Модуль 2</w:t>
            </w:r>
            <w:r w:rsidR="00D23AD8" w:rsidRPr="00D2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«Транспорт»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CC7579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гоночного автомобиля.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390" w:type="pct"/>
          </w:tcPr>
          <w:p w:rsidR="00FF5126" w:rsidRPr="00663183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A23FF7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23FF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пиратского корабля.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14.11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A23FF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CC7579" w:rsidP="009143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  <w:r w:rsidR="00914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 самолета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21.11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A23FF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914320" w:rsidP="009143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грузовика.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28.11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AA3B3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914320" w:rsidP="006132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трактора.</w:t>
            </w:r>
          </w:p>
        </w:tc>
        <w:tc>
          <w:tcPr>
            <w:tcW w:w="445" w:type="pct"/>
          </w:tcPr>
          <w:p w:rsidR="00AF1BE9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05.12</w:t>
            </w:r>
          </w:p>
        </w:tc>
        <w:tc>
          <w:tcPr>
            <w:tcW w:w="390" w:type="pct"/>
          </w:tcPr>
          <w:p w:rsidR="00FF5126" w:rsidRPr="002840DD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991F10" w:rsidRPr="0063463A" w:rsidTr="007D456A">
        <w:trPr>
          <w:trHeight w:val="288"/>
        </w:trPr>
        <w:tc>
          <w:tcPr>
            <w:tcW w:w="5000" w:type="pct"/>
            <w:gridSpan w:val="6"/>
            <w:shd w:val="clear" w:color="auto" w:fill="auto"/>
          </w:tcPr>
          <w:p w:rsidR="00991F10" w:rsidRPr="00991F10" w:rsidRDefault="006208DA" w:rsidP="00620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3: «Новый год»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лыжника.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12.12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6208DA" w:rsidRDefault="0061324B" w:rsidP="00C2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</w:t>
            </w:r>
            <w:r w:rsidR="00AA3B3F" w:rsidRPr="00620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дом Деда Мороза</w:t>
            </w:r>
            <w:r w:rsidRPr="00620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19.12</w:t>
            </w:r>
          </w:p>
        </w:tc>
        <w:tc>
          <w:tcPr>
            <w:tcW w:w="390" w:type="pct"/>
          </w:tcPr>
          <w:p w:rsidR="00FF5126" w:rsidRPr="009662DF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6208DA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AA3B3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AA3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новогодней елки.</w:t>
            </w:r>
          </w:p>
        </w:tc>
        <w:tc>
          <w:tcPr>
            <w:tcW w:w="445" w:type="pct"/>
          </w:tcPr>
          <w:p w:rsidR="00E26FE4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26.12</w:t>
            </w:r>
          </w:p>
        </w:tc>
        <w:tc>
          <w:tcPr>
            <w:tcW w:w="390" w:type="pct"/>
          </w:tcPr>
          <w:p w:rsidR="00FF5126" w:rsidRPr="009662DF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  <w:p w:rsidR="006208DA" w:rsidRDefault="006208DA" w:rsidP="00991F10">
            <w:pPr>
              <w:spacing w:after="0" w:line="240" w:lineRule="auto"/>
            </w:pPr>
          </w:p>
        </w:tc>
      </w:tr>
      <w:tr w:rsidR="006208DA" w:rsidRPr="0063463A" w:rsidTr="006208DA">
        <w:trPr>
          <w:trHeight w:val="326"/>
        </w:trPr>
        <w:tc>
          <w:tcPr>
            <w:tcW w:w="5000" w:type="pct"/>
            <w:gridSpan w:val="6"/>
            <w:shd w:val="clear" w:color="auto" w:fill="auto"/>
          </w:tcPr>
          <w:p w:rsidR="006208DA" w:rsidRDefault="006208DA" w:rsidP="0062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4: «Профессии»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6618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</w:t>
            </w:r>
            <w:r w:rsidR="0066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09.01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гитарист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16.01</w:t>
            </w:r>
          </w:p>
        </w:tc>
        <w:tc>
          <w:tcPr>
            <w:tcW w:w="390" w:type="pct"/>
          </w:tcPr>
          <w:p w:rsidR="00FF5126" w:rsidRPr="00CE5B63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661850" w:rsidP="006618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музыкант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23.01</w:t>
            </w:r>
          </w:p>
        </w:tc>
        <w:tc>
          <w:tcPr>
            <w:tcW w:w="390" w:type="pct"/>
          </w:tcPr>
          <w:p w:rsidR="00FF5126" w:rsidRPr="00CE5B63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A27D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модели 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танцор.</w:t>
            </w:r>
          </w:p>
        </w:tc>
        <w:tc>
          <w:tcPr>
            <w:tcW w:w="445" w:type="pct"/>
          </w:tcPr>
          <w:p w:rsidR="00FF5126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30.01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065171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8C1FD0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964" w:type="pct"/>
          </w:tcPr>
          <w:p w:rsidR="00FF5126" w:rsidRPr="00991F10" w:rsidRDefault="00A27D8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рыбак.</w:t>
            </w:r>
          </w:p>
        </w:tc>
        <w:tc>
          <w:tcPr>
            <w:tcW w:w="445" w:type="pct"/>
          </w:tcPr>
          <w:p w:rsidR="00FF5126" w:rsidRPr="003535A9" w:rsidRDefault="00B81555" w:rsidP="00353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06.02</w:t>
            </w:r>
          </w:p>
        </w:tc>
        <w:tc>
          <w:tcPr>
            <w:tcW w:w="390" w:type="pct"/>
          </w:tcPr>
          <w:p w:rsidR="00FF5126" w:rsidRPr="005E1FB6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B34E5D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964" w:type="pct"/>
          </w:tcPr>
          <w:p w:rsidR="00FF5126" w:rsidRPr="00991F10" w:rsidRDefault="00A27D8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шахтер.</w:t>
            </w:r>
          </w:p>
        </w:tc>
        <w:tc>
          <w:tcPr>
            <w:tcW w:w="445" w:type="pct"/>
          </w:tcPr>
          <w:p w:rsidR="00E26FE4" w:rsidRPr="006C688D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13.02</w:t>
            </w:r>
          </w:p>
        </w:tc>
        <w:tc>
          <w:tcPr>
            <w:tcW w:w="390" w:type="pct"/>
          </w:tcPr>
          <w:p w:rsidR="00FF5126" w:rsidRPr="002D76A8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3" w:type="pct"/>
            <w:shd w:val="clear" w:color="auto" w:fill="auto"/>
          </w:tcPr>
          <w:p w:rsidR="00FF5126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7D7749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вратарь.</w:t>
            </w:r>
          </w:p>
        </w:tc>
        <w:tc>
          <w:tcPr>
            <w:tcW w:w="445" w:type="pct"/>
          </w:tcPr>
          <w:p w:rsidR="00FF5126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20.02</w:t>
            </w:r>
          </w:p>
        </w:tc>
        <w:tc>
          <w:tcPr>
            <w:tcW w:w="390" w:type="pct"/>
          </w:tcPr>
          <w:p w:rsidR="00FF5126" w:rsidRPr="002D76A8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B34E5D" w:rsidRPr="0063463A" w:rsidTr="007D456A">
        <w:trPr>
          <w:trHeight w:val="193"/>
        </w:trPr>
        <w:tc>
          <w:tcPr>
            <w:tcW w:w="5000" w:type="pct"/>
            <w:gridSpan w:val="6"/>
            <w:shd w:val="clear" w:color="auto" w:fill="auto"/>
          </w:tcPr>
          <w:p w:rsidR="00B34E5D" w:rsidRPr="00B34E5D" w:rsidRDefault="00B34E5D" w:rsidP="0035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5: </w:t>
            </w:r>
            <w:r w:rsidR="0035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«Роботы-помощники»</w:t>
            </w:r>
          </w:p>
        </w:tc>
      </w:tr>
      <w:tr w:rsidR="00FF5126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3" w:type="pct"/>
            <w:shd w:val="clear" w:color="auto" w:fill="auto"/>
          </w:tcPr>
          <w:p w:rsidR="00FF512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FF5126" w:rsidRPr="00991F10" w:rsidRDefault="0061324B" w:rsidP="00A27D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онструирование модели сортировщик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E26FE4" w:rsidRDefault="00B81555" w:rsidP="0015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27.02</w:t>
            </w:r>
          </w:p>
        </w:tc>
        <w:tc>
          <w:tcPr>
            <w:tcW w:w="390" w:type="pct"/>
          </w:tcPr>
          <w:p w:rsidR="00FF5126" w:rsidRPr="002D76A8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A27D8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A27D86" w:rsidRDefault="001558B7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3" w:type="pct"/>
            <w:shd w:val="clear" w:color="auto" w:fill="auto"/>
          </w:tcPr>
          <w:p w:rsidR="00A27D8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A27D86" w:rsidRDefault="00E55710" w:rsidP="00A27D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мухоловка.</w:t>
            </w:r>
          </w:p>
        </w:tc>
        <w:tc>
          <w:tcPr>
            <w:tcW w:w="445" w:type="pct"/>
          </w:tcPr>
          <w:p w:rsidR="00A27D86" w:rsidRDefault="00B81555" w:rsidP="00CD61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05.03</w:t>
            </w:r>
          </w:p>
        </w:tc>
        <w:tc>
          <w:tcPr>
            <w:tcW w:w="390" w:type="pct"/>
          </w:tcPr>
          <w:p w:rsidR="00A27D86" w:rsidRPr="002D76A8" w:rsidRDefault="00A27D8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A27D86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1558B7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3" w:type="pct"/>
            <w:shd w:val="clear" w:color="auto" w:fill="auto"/>
          </w:tcPr>
          <w:p w:rsidR="00FF512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FF5126" w:rsidRPr="00991F10" w:rsidRDefault="00E55710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миксер</w:t>
            </w:r>
          </w:p>
        </w:tc>
        <w:tc>
          <w:tcPr>
            <w:tcW w:w="445" w:type="pct"/>
          </w:tcPr>
          <w:p w:rsidR="00CD6173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12.03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A27D8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A27D86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3" w:type="pct"/>
            <w:shd w:val="clear" w:color="auto" w:fill="auto"/>
          </w:tcPr>
          <w:p w:rsidR="00A27D8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A27D86" w:rsidRPr="00B34E5D" w:rsidRDefault="008F450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пресс</w:t>
            </w:r>
          </w:p>
        </w:tc>
        <w:tc>
          <w:tcPr>
            <w:tcW w:w="445" w:type="pct"/>
          </w:tcPr>
          <w:p w:rsidR="00A27D86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19.03</w:t>
            </w:r>
          </w:p>
        </w:tc>
        <w:tc>
          <w:tcPr>
            <w:tcW w:w="390" w:type="pct"/>
          </w:tcPr>
          <w:p w:rsidR="00A27D86" w:rsidRPr="00723089" w:rsidRDefault="00A27D8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A27D86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3" w:type="pct"/>
            <w:shd w:val="clear" w:color="auto" w:fill="auto"/>
          </w:tcPr>
          <w:p w:rsidR="00FF5126" w:rsidRDefault="00FF5126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FF5126" w:rsidRPr="005E1FB6" w:rsidRDefault="008F4506" w:rsidP="00991F10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лифт</w:t>
            </w:r>
          </w:p>
        </w:tc>
        <w:tc>
          <w:tcPr>
            <w:tcW w:w="445" w:type="pct"/>
          </w:tcPr>
          <w:p w:rsidR="00FF5126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02.04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7D7749" w:rsidRPr="0063463A" w:rsidTr="009D09D4">
        <w:trPr>
          <w:trHeight w:val="264"/>
        </w:trPr>
        <w:tc>
          <w:tcPr>
            <w:tcW w:w="5000" w:type="pct"/>
            <w:gridSpan w:val="6"/>
            <w:shd w:val="clear" w:color="auto" w:fill="auto"/>
          </w:tcPr>
          <w:p w:rsidR="007D7749" w:rsidRDefault="0005777D" w:rsidP="007D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</w:t>
            </w:r>
            <w:r w:rsidR="007D7749" w:rsidRPr="00B3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7D7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="007D7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Динопарк</w:t>
            </w:r>
            <w:proofErr w:type="spellEnd"/>
            <w:r w:rsidR="007D7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Pr="007D7749" w:rsidRDefault="007D7749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Конструирование модели динозавра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7D77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rex</w:t>
            </w:r>
          </w:p>
        </w:tc>
        <w:tc>
          <w:tcPr>
            <w:tcW w:w="445" w:type="pct"/>
          </w:tcPr>
          <w:p w:rsidR="001558B7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7D7749" w:rsidP="007D7749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Трицератопс</w:t>
            </w:r>
          </w:p>
        </w:tc>
        <w:tc>
          <w:tcPr>
            <w:tcW w:w="445" w:type="pct"/>
          </w:tcPr>
          <w:p w:rsidR="001558B7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B51E66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Зауропод</w:t>
            </w:r>
          </w:p>
        </w:tc>
        <w:tc>
          <w:tcPr>
            <w:tcW w:w="445" w:type="pct"/>
          </w:tcPr>
          <w:p w:rsidR="001558B7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B51E66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Дракон</w:t>
            </w:r>
          </w:p>
        </w:tc>
        <w:tc>
          <w:tcPr>
            <w:tcW w:w="445" w:type="pct"/>
          </w:tcPr>
          <w:p w:rsidR="001558B7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B51E66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Годзилла</w:t>
            </w:r>
          </w:p>
        </w:tc>
        <w:tc>
          <w:tcPr>
            <w:tcW w:w="445" w:type="pct"/>
          </w:tcPr>
          <w:p w:rsidR="001558B7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07.05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B51E66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Птеродактиль</w:t>
            </w:r>
          </w:p>
        </w:tc>
        <w:tc>
          <w:tcPr>
            <w:tcW w:w="445" w:type="pct"/>
          </w:tcPr>
          <w:p w:rsidR="001558B7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14.05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AF1BE9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AF1BE9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3" w:type="pct"/>
            <w:shd w:val="clear" w:color="auto" w:fill="auto"/>
          </w:tcPr>
          <w:p w:rsidR="00AF1BE9" w:rsidRDefault="00AF1BE9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AF1BE9" w:rsidRPr="00B34E5D" w:rsidRDefault="00AF1BE9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1B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445" w:type="pct"/>
          </w:tcPr>
          <w:p w:rsidR="00AF1BE9" w:rsidRDefault="00B81555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21.05</w:t>
            </w:r>
            <w:bookmarkStart w:id="0" w:name="_GoBack"/>
            <w:bookmarkEnd w:id="0"/>
          </w:p>
        </w:tc>
        <w:tc>
          <w:tcPr>
            <w:tcW w:w="390" w:type="pct"/>
          </w:tcPr>
          <w:p w:rsidR="00AF1BE9" w:rsidRPr="00723089" w:rsidRDefault="00AF1BE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AF1BE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занятие</w:t>
            </w:r>
          </w:p>
        </w:tc>
      </w:tr>
      <w:tr w:rsidR="00FF5126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5" w:type="pct"/>
            <w:shd w:val="clear" w:color="auto" w:fill="auto"/>
          </w:tcPr>
          <w:p w:rsidR="00FF5126" w:rsidRPr="0063463A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0" w:type="pct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D456A" w:rsidRDefault="007D456A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sectPr w:rsidR="009D09D4" w:rsidSect="000651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7" w15:restartNumberingAfterBreak="0">
    <w:nsid w:val="00000013"/>
    <w:multiLevelType w:val="multi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17"/>
    <w:multiLevelType w:val="multi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9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0" w15:restartNumberingAfterBreak="0">
    <w:nsid w:val="00000019"/>
    <w:multiLevelType w:val="multilevel"/>
    <w:tmpl w:val="00000019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1" w15:restartNumberingAfterBreak="0">
    <w:nsid w:val="0000001C"/>
    <w:multiLevelType w:val="multilevel"/>
    <w:tmpl w:val="0000001C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2" w15:restartNumberingAfterBreak="0">
    <w:nsid w:val="0000001D"/>
    <w:multiLevelType w:val="multilevel"/>
    <w:tmpl w:val="0000001D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3" w15:restartNumberingAfterBreak="0">
    <w:nsid w:val="0000001E"/>
    <w:multiLevelType w:val="multilevel"/>
    <w:tmpl w:val="0000001E"/>
    <w:name w:val="WW8Num35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0000001F"/>
    <w:multiLevelType w:val="multilevel"/>
    <w:tmpl w:val="0000001F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 w15:restartNumberingAfterBreak="0">
    <w:nsid w:val="01A25B55"/>
    <w:multiLevelType w:val="hybridMultilevel"/>
    <w:tmpl w:val="486E21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CFD770D"/>
    <w:multiLevelType w:val="hybridMultilevel"/>
    <w:tmpl w:val="F1D2D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2A3158"/>
    <w:multiLevelType w:val="hybridMultilevel"/>
    <w:tmpl w:val="943417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0510DFA"/>
    <w:multiLevelType w:val="hybridMultilevel"/>
    <w:tmpl w:val="D71E1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425D"/>
    <w:multiLevelType w:val="hybridMultilevel"/>
    <w:tmpl w:val="3FAAB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F783884"/>
    <w:multiLevelType w:val="hybridMultilevel"/>
    <w:tmpl w:val="C9322246"/>
    <w:lvl w:ilvl="0" w:tplc="29FC34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5A634E"/>
    <w:multiLevelType w:val="hybridMultilevel"/>
    <w:tmpl w:val="05C26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B456F"/>
    <w:multiLevelType w:val="hybridMultilevel"/>
    <w:tmpl w:val="0E7E4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163E7"/>
    <w:multiLevelType w:val="hybridMultilevel"/>
    <w:tmpl w:val="D25E00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A41BB4"/>
    <w:multiLevelType w:val="hybridMultilevel"/>
    <w:tmpl w:val="1BE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F7D3F"/>
    <w:multiLevelType w:val="hybridMultilevel"/>
    <w:tmpl w:val="A3EC2D5C"/>
    <w:lvl w:ilvl="0" w:tplc="8C2E5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A4576"/>
    <w:multiLevelType w:val="hybridMultilevel"/>
    <w:tmpl w:val="5B624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E0186"/>
    <w:multiLevelType w:val="hybridMultilevel"/>
    <w:tmpl w:val="265AA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2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  <w:num w:numId="20">
    <w:abstractNumId w:val="20"/>
  </w:num>
  <w:num w:numId="21">
    <w:abstractNumId w:val="15"/>
  </w:num>
  <w:num w:numId="22">
    <w:abstractNumId w:val="28"/>
  </w:num>
  <w:num w:numId="23">
    <w:abstractNumId w:val="24"/>
  </w:num>
  <w:num w:numId="24">
    <w:abstractNumId w:val="22"/>
  </w:num>
  <w:num w:numId="25">
    <w:abstractNumId w:val="19"/>
  </w:num>
  <w:num w:numId="26">
    <w:abstractNumId w:val="17"/>
  </w:num>
  <w:num w:numId="27">
    <w:abstractNumId w:val="21"/>
  </w:num>
  <w:num w:numId="28">
    <w:abstractNumId w:val="2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77F"/>
    <w:rsid w:val="000161A5"/>
    <w:rsid w:val="00034D82"/>
    <w:rsid w:val="0005777D"/>
    <w:rsid w:val="00065171"/>
    <w:rsid w:val="00070537"/>
    <w:rsid w:val="000F7901"/>
    <w:rsid w:val="0012782D"/>
    <w:rsid w:val="001558B7"/>
    <w:rsid w:val="0016049B"/>
    <w:rsid w:val="00170F4C"/>
    <w:rsid w:val="00194EF7"/>
    <w:rsid w:val="001A426E"/>
    <w:rsid w:val="0020071D"/>
    <w:rsid w:val="0029597C"/>
    <w:rsid w:val="002C3DB6"/>
    <w:rsid w:val="002D76A8"/>
    <w:rsid w:val="0035043D"/>
    <w:rsid w:val="003535A9"/>
    <w:rsid w:val="00377ECA"/>
    <w:rsid w:val="00461AFB"/>
    <w:rsid w:val="00474D7C"/>
    <w:rsid w:val="004D3CF7"/>
    <w:rsid w:val="00553C12"/>
    <w:rsid w:val="00564F75"/>
    <w:rsid w:val="005E1FB6"/>
    <w:rsid w:val="005F12B6"/>
    <w:rsid w:val="00606266"/>
    <w:rsid w:val="0061324B"/>
    <w:rsid w:val="006208DA"/>
    <w:rsid w:val="0063463A"/>
    <w:rsid w:val="00640394"/>
    <w:rsid w:val="00661850"/>
    <w:rsid w:val="00696CDC"/>
    <w:rsid w:val="006C688D"/>
    <w:rsid w:val="00700416"/>
    <w:rsid w:val="00706C54"/>
    <w:rsid w:val="00723089"/>
    <w:rsid w:val="00764A12"/>
    <w:rsid w:val="007816BA"/>
    <w:rsid w:val="007C4ACE"/>
    <w:rsid w:val="007D456A"/>
    <w:rsid w:val="007D7749"/>
    <w:rsid w:val="008C1FD0"/>
    <w:rsid w:val="008F41FF"/>
    <w:rsid w:val="008F4506"/>
    <w:rsid w:val="00914320"/>
    <w:rsid w:val="00916B25"/>
    <w:rsid w:val="00991F10"/>
    <w:rsid w:val="009D09D4"/>
    <w:rsid w:val="00A23FF7"/>
    <w:rsid w:val="00A27D86"/>
    <w:rsid w:val="00A71DCB"/>
    <w:rsid w:val="00AA3B3F"/>
    <w:rsid w:val="00AF095E"/>
    <w:rsid w:val="00AF1BE9"/>
    <w:rsid w:val="00B31FE1"/>
    <w:rsid w:val="00B34E5D"/>
    <w:rsid w:val="00B40C19"/>
    <w:rsid w:val="00B51E66"/>
    <w:rsid w:val="00B701C3"/>
    <w:rsid w:val="00B81555"/>
    <w:rsid w:val="00BC6CAF"/>
    <w:rsid w:val="00C26F7F"/>
    <w:rsid w:val="00C431D9"/>
    <w:rsid w:val="00CC7579"/>
    <w:rsid w:val="00CD6173"/>
    <w:rsid w:val="00D173F2"/>
    <w:rsid w:val="00D23AD8"/>
    <w:rsid w:val="00D75303"/>
    <w:rsid w:val="00DA77CF"/>
    <w:rsid w:val="00DF4153"/>
    <w:rsid w:val="00E00E59"/>
    <w:rsid w:val="00E17B32"/>
    <w:rsid w:val="00E2235C"/>
    <w:rsid w:val="00E26FE4"/>
    <w:rsid w:val="00E429DA"/>
    <w:rsid w:val="00E55710"/>
    <w:rsid w:val="00F0677F"/>
    <w:rsid w:val="00F2039A"/>
    <w:rsid w:val="00F42B54"/>
    <w:rsid w:val="00F83243"/>
    <w:rsid w:val="00FC2566"/>
    <w:rsid w:val="00FD06CD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D799"/>
  <w15:docId w15:val="{3575A0E4-1C36-4BDB-94C5-B84DF317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C256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Title"/>
    <w:basedOn w:val="a"/>
    <w:link w:val="a5"/>
    <w:qFormat/>
    <w:rsid w:val="00FC2566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C25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No Spacing"/>
    <w:link w:val="a7"/>
    <w:uiPriority w:val="1"/>
    <w:qFormat/>
    <w:rsid w:val="00FC256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61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161A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0161A5"/>
  </w:style>
  <w:style w:type="character" w:customStyle="1" w:styleId="c0">
    <w:name w:val="c0"/>
    <w:rsid w:val="000161A5"/>
  </w:style>
  <w:style w:type="paragraph" w:customStyle="1" w:styleId="c22">
    <w:name w:val="c22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7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30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20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6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31</cp:revision>
  <cp:lastPrinted>2018-10-08T08:22:00Z</cp:lastPrinted>
  <dcterms:created xsi:type="dcterms:W3CDTF">2018-10-03T17:02:00Z</dcterms:created>
  <dcterms:modified xsi:type="dcterms:W3CDTF">2023-11-09T12:04:00Z</dcterms:modified>
</cp:coreProperties>
</file>